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0.25pt" o:ole="" o:bordertopcolor="this" o:borderleftcolor="this" o:borderbottomcolor="this" o:borderrightcolor="this" filled="t">
            <v:fill color2="black"/>
            <v:imagedata r:id="rId9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01159820" r:id="rId10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ED785F" w:rsidRDefault="00D36302" w:rsidP="00D36302">
      <w:pPr>
        <w:jc w:val="center"/>
        <w:rPr>
          <w:b/>
          <w:bCs/>
          <w:sz w:val="32"/>
          <w:szCs w:val="32"/>
        </w:rPr>
      </w:pPr>
      <w:r w:rsidRPr="00ED785F">
        <w:rPr>
          <w:b/>
          <w:bCs/>
          <w:sz w:val="32"/>
          <w:szCs w:val="32"/>
        </w:rPr>
        <w:t>(</w:t>
      </w:r>
      <w:r w:rsidR="005904E4" w:rsidRPr="00ED785F">
        <w:rPr>
          <w:b/>
          <w:bCs/>
          <w:sz w:val="32"/>
          <w:szCs w:val="32"/>
        </w:rPr>
        <w:t>16</w:t>
      </w:r>
      <w:r w:rsidR="007A5B13" w:rsidRPr="00ED785F">
        <w:rPr>
          <w:b/>
          <w:bCs/>
          <w:sz w:val="32"/>
          <w:szCs w:val="32"/>
        </w:rPr>
        <w:t xml:space="preserve"> </w:t>
      </w:r>
      <w:r w:rsidRPr="00ED785F">
        <w:rPr>
          <w:b/>
          <w:bCs/>
          <w:sz w:val="32"/>
          <w:szCs w:val="32"/>
        </w:rPr>
        <w:t xml:space="preserve">сесія </w:t>
      </w:r>
      <w:r w:rsidR="00AD21FF" w:rsidRPr="00ED785F">
        <w:rPr>
          <w:b/>
          <w:bCs/>
          <w:sz w:val="32"/>
          <w:szCs w:val="32"/>
          <w:lang w:val="en-US"/>
        </w:rPr>
        <w:t>VII</w:t>
      </w:r>
      <w:r w:rsidR="00C77CED" w:rsidRPr="00ED785F">
        <w:rPr>
          <w:b/>
          <w:bCs/>
          <w:sz w:val="32"/>
          <w:szCs w:val="32"/>
        </w:rPr>
        <w:t>І</w:t>
      </w:r>
      <w:r w:rsidR="00AD21FF" w:rsidRPr="00ED785F">
        <w:rPr>
          <w:b/>
          <w:bCs/>
          <w:sz w:val="32"/>
          <w:szCs w:val="32"/>
        </w:rPr>
        <w:t xml:space="preserve"> </w:t>
      </w:r>
      <w:r w:rsidRPr="00ED785F">
        <w:rPr>
          <w:b/>
          <w:sz w:val="32"/>
          <w:szCs w:val="32"/>
        </w:rPr>
        <w:t>скликання</w:t>
      </w:r>
      <w:r w:rsidR="00C10C6F" w:rsidRPr="00ED785F">
        <w:rPr>
          <w:b/>
          <w:sz w:val="32"/>
          <w:szCs w:val="32"/>
        </w:rPr>
        <w:t xml:space="preserve"> </w:t>
      </w:r>
      <w:r w:rsidRPr="00ED785F">
        <w:rPr>
          <w:b/>
          <w:sz w:val="32"/>
          <w:szCs w:val="32"/>
        </w:rPr>
        <w:t>)</w:t>
      </w:r>
    </w:p>
    <w:p w:rsidR="00D36302" w:rsidRPr="00ED785F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ED785F" w:rsidRDefault="00D36302" w:rsidP="00D36302">
      <w:pPr>
        <w:jc w:val="center"/>
        <w:rPr>
          <w:b/>
          <w:bCs/>
          <w:sz w:val="32"/>
          <w:szCs w:val="32"/>
        </w:rPr>
      </w:pPr>
      <w:r w:rsidRPr="00ED785F">
        <w:rPr>
          <w:b/>
          <w:bCs/>
          <w:sz w:val="32"/>
          <w:szCs w:val="32"/>
        </w:rPr>
        <w:t>РІШЕННЯ</w:t>
      </w:r>
    </w:p>
    <w:p w:rsidR="00275F72" w:rsidRPr="00ED785F" w:rsidRDefault="00D36302" w:rsidP="00D36302">
      <w:pPr>
        <w:jc w:val="both"/>
        <w:rPr>
          <w:bCs/>
          <w:sz w:val="32"/>
          <w:szCs w:val="32"/>
        </w:rPr>
      </w:pPr>
      <w:r w:rsidRPr="00ED785F">
        <w:rPr>
          <w:bCs/>
          <w:color w:val="000000"/>
          <w:sz w:val="32"/>
          <w:szCs w:val="32"/>
        </w:rPr>
        <w:tab/>
      </w:r>
      <w:r w:rsidRPr="00ED785F">
        <w:rPr>
          <w:bCs/>
          <w:color w:val="000000"/>
          <w:sz w:val="32"/>
          <w:szCs w:val="32"/>
        </w:rPr>
        <w:tab/>
      </w:r>
      <w:r w:rsidRPr="00ED785F">
        <w:rPr>
          <w:bCs/>
          <w:color w:val="000000"/>
          <w:sz w:val="32"/>
          <w:szCs w:val="32"/>
        </w:rPr>
        <w:tab/>
      </w:r>
      <w:r w:rsidRPr="00ED785F">
        <w:rPr>
          <w:bCs/>
          <w:color w:val="000000"/>
          <w:sz w:val="32"/>
          <w:szCs w:val="32"/>
        </w:rPr>
        <w:tab/>
      </w:r>
      <w:r w:rsidRPr="00ED785F">
        <w:rPr>
          <w:bCs/>
          <w:color w:val="000000"/>
          <w:sz w:val="32"/>
          <w:szCs w:val="32"/>
        </w:rPr>
        <w:tab/>
        <w:t xml:space="preserve">       </w:t>
      </w:r>
      <w:r w:rsidR="00230047" w:rsidRPr="00ED785F">
        <w:rPr>
          <w:bCs/>
          <w:color w:val="000000"/>
          <w:sz w:val="32"/>
          <w:szCs w:val="32"/>
        </w:rPr>
        <w:t xml:space="preserve">         </w:t>
      </w:r>
    </w:p>
    <w:p w:rsidR="00DB17A3" w:rsidRPr="00ED785F" w:rsidRDefault="00ED785F" w:rsidP="00D90758">
      <w:pPr>
        <w:jc w:val="both"/>
        <w:rPr>
          <w:b/>
          <w:sz w:val="32"/>
          <w:szCs w:val="32"/>
        </w:rPr>
      </w:pPr>
      <w:r w:rsidRPr="00ED785F">
        <w:rPr>
          <w:b/>
          <w:sz w:val="32"/>
          <w:szCs w:val="32"/>
          <w:lang w:val="en-US"/>
        </w:rPr>
        <w:t>1</w:t>
      </w:r>
      <w:r w:rsidR="005904E4" w:rsidRPr="00ED785F">
        <w:rPr>
          <w:b/>
          <w:sz w:val="32"/>
          <w:szCs w:val="32"/>
        </w:rPr>
        <w:t>4.12.2021</w:t>
      </w:r>
      <w:r w:rsidR="001C281F" w:rsidRPr="00ED785F">
        <w:rPr>
          <w:b/>
          <w:sz w:val="32"/>
          <w:szCs w:val="32"/>
        </w:rPr>
        <w:t xml:space="preserve"> </w:t>
      </w:r>
      <w:r w:rsidR="00EB2FE5" w:rsidRPr="00ED785F">
        <w:rPr>
          <w:sz w:val="32"/>
          <w:szCs w:val="32"/>
        </w:rPr>
        <w:tab/>
      </w:r>
      <w:r w:rsidR="00EB2FE5" w:rsidRPr="00ED785F">
        <w:rPr>
          <w:sz w:val="32"/>
          <w:szCs w:val="32"/>
        </w:rPr>
        <w:tab/>
      </w:r>
      <w:r w:rsidR="00EB2FE5" w:rsidRPr="00ED785F">
        <w:rPr>
          <w:sz w:val="32"/>
          <w:szCs w:val="32"/>
        </w:rPr>
        <w:tab/>
      </w:r>
      <w:r w:rsidR="00EB2FE5" w:rsidRPr="00ED785F">
        <w:rPr>
          <w:sz w:val="32"/>
          <w:szCs w:val="32"/>
        </w:rPr>
        <w:tab/>
      </w:r>
      <w:r w:rsidR="007425A9" w:rsidRPr="00ED785F">
        <w:rPr>
          <w:sz w:val="32"/>
          <w:szCs w:val="32"/>
        </w:rPr>
        <w:t xml:space="preserve">   </w:t>
      </w:r>
      <w:r w:rsidR="00D57695" w:rsidRPr="00ED785F">
        <w:rPr>
          <w:sz w:val="32"/>
          <w:szCs w:val="32"/>
        </w:rPr>
        <w:t xml:space="preserve">                            </w:t>
      </w:r>
      <w:r w:rsidR="00A41B49" w:rsidRPr="00ED785F">
        <w:rPr>
          <w:sz w:val="32"/>
          <w:szCs w:val="32"/>
        </w:rPr>
        <w:tab/>
      </w:r>
      <w:r w:rsidR="00EB2FE5" w:rsidRPr="00ED785F">
        <w:rPr>
          <w:b/>
          <w:sz w:val="32"/>
          <w:szCs w:val="32"/>
        </w:rPr>
        <w:t xml:space="preserve">№ </w:t>
      </w:r>
      <w:r w:rsidR="005904E4" w:rsidRPr="00ED785F">
        <w:rPr>
          <w:b/>
          <w:sz w:val="32"/>
          <w:szCs w:val="32"/>
        </w:rPr>
        <w:t>511-16/</w:t>
      </w:r>
      <w:r w:rsidR="005904E4" w:rsidRPr="00ED785F">
        <w:rPr>
          <w:b/>
          <w:sz w:val="32"/>
          <w:szCs w:val="32"/>
          <w:lang w:val="en-US"/>
        </w:rPr>
        <w:t>V</w:t>
      </w:r>
      <w:r w:rsidR="005904E4" w:rsidRPr="00ED785F">
        <w:rPr>
          <w:b/>
          <w:sz w:val="32"/>
          <w:szCs w:val="32"/>
        </w:rPr>
        <w:t>ІІІ</w:t>
      </w:r>
    </w:p>
    <w:p w:rsidR="00EB2FE5" w:rsidRPr="00D57695" w:rsidRDefault="00EB2FE5" w:rsidP="00D90758">
      <w:pPr>
        <w:jc w:val="both"/>
        <w:rPr>
          <w:sz w:val="28"/>
          <w:szCs w:val="28"/>
        </w:rPr>
      </w:pPr>
    </w:p>
    <w:p w:rsidR="00EB2FE5" w:rsidRPr="00D57695" w:rsidRDefault="00EB2FE5" w:rsidP="00D90758">
      <w:pPr>
        <w:jc w:val="both"/>
        <w:rPr>
          <w:sz w:val="28"/>
          <w:szCs w:val="28"/>
        </w:rPr>
      </w:pPr>
    </w:p>
    <w:p w:rsidR="00D617D5" w:rsidRPr="001C281F" w:rsidRDefault="00D617D5" w:rsidP="00D617D5">
      <w:pPr>
        <w:jc w:val="both"/>
        <w:rPr>
          <w:sz w:val="28"/>
          <w:szCs w:val="28"/>
        </w:rPr>
      </w:pPr>
      <w:r w:rsidRPr="001C281F">
        <w:rPr>
          <w:sz w:val="28"/>
          <w:szCs w:val="28"/>
        </w:rPr>
        <w:t xml:space="preserve">Про внесення змін  до рішення </w:t>
      </w:r>
      <w:r w:rsidR="00CA7F80" w:rsidRPr="001C281F">
        <w:rPr>
          <w:sz w:val="28"/>
          <w:szCs w:val="28"/>
        </w:rPr>
        <w:t>міської ради</w:t>
      </w:r>
    </w:p>
    <w:p w:rsidR="00FF3D9B" w:rsidRPr="001C281F" w:rsidRDefault="00F00605" w:rsidP="00D617D5">
      <w:pPr>
        <w:jc w:val="both"/>
        <w:rPr>
          <w:sz w:val="28"/>
          <w:szCs w:val="28"/>
        </w:rPr>
      </w:pPr>
      <w:r w:rsidRPr="001C281F">
        <w:rPr>
          <w:sz w:val="28"/>
          <w:szCs w:val="28"/>
        </w:rPr>
        <w:t xml:space="preserve">від </w:t>
      </w:r>
      <w:r w:rsidR="001C281F" w:rsidRPr="001C281F">
        <w:rPr>
          <w:sz w:val="28"/>
          <w:szCs w:val="28"/>
        </w:rPr>
        <w:t>2</w:t>
      </w:r>
      <w:r w:rsidR="00A04B75" w:rsidRPr="001C281F">
        <w:rPr>
          <w:sz w:val="28"/>
          <w:szCs w:val="28"/>
        </w:rPr>
        <w:t>7</w:t>
      </w:r>
      <w:r w:rsidR="00786709" w:rsidRPr="001C281F">
        <w:rPr>
          <w:sz w:val="28"/>
          <w:szCs w:val="28"/>
        </w:rPr>
        <w:t>.</w:t>
      </w:r>
      <w:r w:rsidR="00A04B75" w:rsidRPr="001C281F">
        <w:rPr>
          <w:sz w:val="28"/>
          <w:szCs w:val="28"/>
        </w:rPr>
        <w:t>0</w:t>
      </w:r>
      <w:r w:rsidR="001C281F" w:rsidRPr="001C281F">
        <w:rPr>
          <w:sz w:val="28"/>
          <w:szCs w:val="28"/>
        </w:rPr>
        <w:t>7</w:t>
      </w:r>
      <w:r w:rsidR="0010605E" w:rsidRPr="001C281F">
        <w:rPr>
          <w:sz w:val="28"/>
          <w:szCs w:val="28"/>
        </w:rPr>
        <w:t>.20</w:t>
      </w:r>
      <w:r w:rsidR="001C281F" w:rsidRPr="001C281F">
        <w:rPr>
          <w:sz w:val="28"/>
          <w:szCs w:val="28"/>
        </w:rPr>
        <w:t>21</w:t>
      </w:r>
      <w:r w:rsidR="00D617D5" w:rsidRPr="001C281F">
        <w:rPr>
          <w:sz w:val="28"/>
          <w:szCs w:val="28"/>
        </w:rPr>
        <w:t xml:space="preserve">р. </w:t>
      </w:r>
      <w:r w:rsidR="001C281F" w:rsidRPr="001C281F">
        <w:rPr>
          <w:bCs/>
          <w:sz w:val="28"/>
          <w:szCs w:val="28"/>
        </w:rPr>
        <w:t xml:space="preserve">№ </w:t>
      </w:r>
      <w:r w:rsidR="001C281F" w:rsidRPr="00973535">
        <w:rPr>
          <w:bCs/>
          <w:sz w:val="28"/>
          <w:szCs w:val="28"/>
          <w:lang w:val="ru-RU"/>
        </w:rPr>
        <w:t>319-11/</w:t>
      </w:r>
      <w:r w:rsidR="001C281F" w:rsidRPr="001C281F">
        <w:rPr>
          <w:bCs/>
          <w:sz w:val="28"/>
          <w:szCs w:val="28"/>
          <w:lang w:val="en-US"/>
        </w:rPr>
        <w:t>VIII</w:t>
      </w:r>
    </w:p>
    <w:p w:rsidR="001C281F" w:rsidRDefault="00D617D5" w:rsidP="001C281F">
      <w:pPr>
        <w:jc w:val="both"/>
        <w:rPr>
          <w:sz w:val="28"/>
          <w:szCs w:val="28"/>
        </w:rPr>
      </w:pPr>
      <w:r w:rsidRPr="001C281F">
        <w:rPr>
          <w:sz w:val="28"/>
          <w:szCs w:val="28"/>
        </w:rPr>
        <w:t xml:space="preserve">«Про  затвердження </w:t>
      </w:r>
      <w:r w:rsidR="00A04B75" w:rsidRPr="001C281F">
        <w:rPr>
          <w:sz w:val="28"/>
          <w:szCs w:val="28"/>
        </w:rPr>
        <w:t xml:space="preserve">Програми </w:t>
      </w:r>
    </w:p>
    <w:p w:rsidR="001C281F" w:rsidRDefault="001C281F" w:rsidP="001C2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підвищення інвестиційної спроможності </w:t>
      </w:r>
    </w:p>
    <w:p w:rsidR="00D617D5" w:rsidRPr="001C281F" w:rsidRDefault="001C281F" w:rsidP="001C281F">
      <w:pPr>
        <w:jc w:val="both"/>
        <w:rPr>
          <w:sz w:val="28"/>
          <w:szCs w:val="28"/>
        </w:rPr>
      </w:pPr>
      <w:r w:rsidRPr="00F43C40">
        <w:rPr>
          <w:sz w:val="28"/>
          <w:szCs w:val="28"/>
        </w:rPr>
        <w:t>м. Павлоград</w:t>
      </w:r>
      <w:r>
        <w:rPr>
          <w:sz w:val="28"/>
          <w:szCs w:val="28"/>
        </w:rPr>
        <w:t xml:space="preserve">а </w:t>
      </w:r>
      <w:r w:rsidRPr="00F43C40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F43C40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F43C40">
        <w:rPr>
          <w:sz w:val="28"/>
          <w:szCs w:val="28"/>
        </w:rPr>
        <w:t xml:space="preserve"> роки</w:t>
      </w:r>
      <w:r w:rsidR="00A04B75" w:rsidRPr="001C281F">
        <w:rPr>
          <w:sz w:val="28"/>
          <w:szCs w:val="28"/>
        </w:rPr>
        <w:t>»</w:t>
      </w:r>
      <w:r w:rsidR="00017325" w:rsidRPr="001C281F">
        <w:rPr>
          <w:sz w:val="28"/>
          <w:szCs w:val="28"/>
        </w:rPr>
        <w:t xml:space="preserve"> </w:t>
      </w:r>
    </w:p>
    <w:p w:rsidR="001C281F" w:rsidRDefault="001C281F" w:rsidP="00D36302">
      <w:pPr>
        <w:jc w:val="both"/>
        <w:rPr>
          <w:sz w:val="28"/>
          <w:szCs w:val="28"/>
        </w:rPr>
      </w:pPr>
    </w:p>
    <w:p w:rsidR="00A0142B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9683A" w:rsidRPr="000F06CE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A04B75" w:rsidRDefault="00001151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43C40">
        <w:rPr>
          <w:sz w:val="28"/>
          <w:szCs w:val="28"/>
        </w:rPr>
        <w:t>Згідно ст.25, ч.1, ст.59 Закону України “Про місцеве самоврядування в Україні</w:t>
      </w:r>
      <w:r w:rsidRPr="00FF2144">
        <w:rPr>
          <w:sz w:val="28"/>
          <w:szCs w:val="28"/>
        </w:rPr>
        <w:t>”, Концепції</w:t>
      </w:r>
      <w:r>
        <w:rPr>
          <w:sz w:val="28"/>
          <w:szCs w:val="28"/>
        </w:rPr>
        <w:t xml:space="preserve"> </w:t>
      </w:r>
      <w:r w:rsidRPr="00FF2144">
        <w:rPr>
          <w:sz w:val="28"/>
          <w:szCs w:val="28"/>
        </w:rPr>
        <w:t>інтегрованого розвитку міста Павлоград на період до 2025 року</w:t>
      </w:r>
      <w:r>
        <w:rPr>
          <w:sz w:val="28"/>
          <w:szCs w:val="28"/>
        </w:rPr>
        <w:t xml:space="preserve">, з метою </w:t>
      </w:r>
      <w:r>
        <w:rPr>
          <w:sz w:val="28"/>
          <w:szCs w:val="28"/>
          <w:lang w:eastAsia="ru-RU"/>
        </w:rPr>
        <w:t xml:space="preserve">формування повноцінного системного підходу до залучення інвестицій та додаткових фінансових ресурсів з урахуванням наявного потенціалу, конкурентних переваг міста та регіону, потреб перспективних галузей економіки, які мають найкращий інвестиційний потенціал, </w:t>
      </w:r>
      <w:r w:rsidRPr="00F43C40">
        <w:rPr>
          <w:sz w:val="28"/>
          <w:szCs w:val="28"/>
        </w:rPr>
        <w:t>Павлоградська міська рада</w:t>
      </w:r>
    </w:p>
    <w:p w:rsidR="000F06CE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173ADA" w:rsidRPr="00A04B75" w:rsidRDefault="00173ADA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112969" w:rsidRDefault="00173ADA" w:rsidP="001C281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973535">
        <w:rPr>
          <w:bCs/>
          <w:sz w:val="28"/>
          <w:szCs w:val="28"/>
        </w:rPr>
        <w:tab/>
      </w:r>
      <w:r w:rsidR="00112969">
        <w:rPr>
          <w:bCs/>
          <w:sz w:val="28"/>
          <w:szCs w:val="28"/>
        </w:rPr>
        <w:t xml:space="preserve">1. Внести </w:t>
      </w:r>
      <w:r w:rsidR="006E550E">
        <w:rPr>
          <w:bCs/>
          <w:sz w:val="28"/>
          <w:szCs w:val="28"/>
        </w:rPr>
        <w:t xml:space="preserve">до </w:t>
      </w:r>
      <w:r w:rsidR="00112969">
        <w:rPr>
          <w:bCs/>
          <w:sz w:val="28"/>
          <w:szCs w:val="28"/>
        </w:rPr>
        <w:t xml:space="preserve"> </w:t>
      </w:r>
      <w:r w:rsidR="00760C04">
        <w:rPr>
          <w:bCs/>
          <w:sz w:val="28"/>
          <w:szCs w:val="28"/>
        </w:rPr>
        <w:t>рішення міської ради</w:t>
      </w:r>
      <w:r w:rsidR="00760C04" w:rsidRPr="00760C04">
        <w:rPr>
          <w:sz w:val="28"/>
          <w:szCs w:val="28"/>
        </w:rPr>
        <w:t xml:space="preserve"> </w:t>
      </w:r>
      <w:r w:rsidR="00760C04">
        <w:rPr>
          <w:sz w:val="28"/>
          <w:szCs w:val="28"/>
        </w:rPr>
        <w:t xml:space="preserve">від </w:t>
      </w:r>
      <w:r w:rsidR="001C281F" w:rsidRPr="001C281F">
        <w:rPr>
          <w:sz w:val="28"/>
          <w:szCs w:val="28"/>
        </w:rPr>
        <w:t xml:space="preserve">27.07.2021р. </w:t>
      </w:r>
      <w:r w:rsidR="001C281F" w:rsidRPr="001C281F">
        <w:rPr>
          <w:bCs/>
          <w:sz w:val="28"/>
          <w:szCs w:val="28"/>
        </w:rPr>
        <w:t>№ 319-11/</w:t>
      </w:r>
      <w:r w:rsidR="001C281F" w:rsidRPr="001C281F">
        <w:rPr>
          <w:bCs/>
          <w:sz w:val="28"/>
          <w:szCs w:val="28"/>
          <w:lang w:val="en-US"/>
        </w:rPr>
        <w:t>VIII</w:t>
      </w:r>
      <w:r w:rsidR="00112969">
        <w:rPr>
          <w:bCs/>
          <w:sz w:val="28"/>
          <w:szCs w:val="28"/>
        </w:rPr>
        <w:t xml:space="preserve"> </w:t>
      </w:r>
      <w:r w:rsidR="00F75C51">
        <w:rPr>
          <w:bCs/>
          <w:sz w:val="28"/>
          <w:szCs w:val="28"/>
        </w:rPr>
        <w:t>«</w:t>
      </w:r>
      <w:r w:rsidR="001C281F" w:rsidRPr="001C281F">
        <w:rPr>
          <w:sz w:val="28"/>
          <w:szCs w:val="28"/>
        </w:rPr>
        <w:t xml:space="preserve">«Про  затвердження Програми </w:t>
      </w:r>
      <w:r w:rsidR="001C281F">
        <w:rPr>
          <w:sz w:val="28"/>
          <w:szCs w:val="28"/>
        </w:rPr>
        <w:t xml:space="preserve">підвищення інвестиційної спроможності </w:t>
      </w:r>
      <w:r w:rsidR="001C281F" w:rsidRPr="00F43C40">
        <w:rPr>
          <w:sz w:val="28"/>
          <w:szCs w:val="28"/>
        </w:rPr>
        <w:t>м. Павлоград</w:t>
      </w:r>
      <w:r w:rsidR="001C281F">
        <w:rPr>
          <w:sz w:val="28"/>
          <w:szCs w:val="28"/>
        </w:rPr>
        <w:t xml:space="preserve">а </w:t>
      </w:r>
      <w:r w:rsidR="001C281F" w:rsidRPr="00F43C40">
        <w:rPr>
          <w:sz w:val="28"/>
          <w:szCs w:val="28"/>
        </w:rPr>
        <w:t>на 20</w:t>
      </w:r>
      <w:r w:rsidR="001C281F">
        <w:rPr>
          <w:sz w:val="28"/>
          <w:szCs w:val="28"/>
        </w:rPr>
        <w:t>22</w:t>
      </w:r>
      <w:r w:rsidR="001C281F" w:rsidRPr="00F43C40">
        <w:rPr>
          <w:sz w:val="28"/>
          <w:szCs w:val="28"/>
        </w:rPr>
        <w:t>-202</w:t>
      </w:r>
      <w:r w:rsidR="001C281F">
        <w:rPr>
          <w:sz w:val="28"/>
          <w:szCs w:val="28"/>
        </w:rPr>
        <w:t>4</w:t>
      </w:r>
      <w:r w:rsidR="001C281F" w:rsidRPr="00F43C40">
        <w:rPr>
          <w:sz w:val="28"/>
          <w:szCs w:val="28"/>
        </w:rPr>
        <w:t xml:space="preserve"> роки</w:t>
      </w:r>
      <w:r w:rsidR="001C281F" w:rsidRPr="001C281F">
        <w:rPr>
          <w:sz w:val="28"/>
          <w:szCs w:val="28"/>
        </w:rPr>
        <w:t xml:space="preserve">» </w:t>
      </w:r>
      <w:r w:rsidR="006E550E">
        <w:rPr>
          <w:bCs/>
          <w:sz w:val="28"/>
          <w:szCs w:val="28"/>
        </w:rPr>
        <w:t>такі зміни:</w:t>
      </w:r>
    </w:p>
    <w:p w:rsidR="006E550E" w:rsidRDefault="006E550E" w:rsidP="00112969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37D0">
        <w:rPr>
          <w:sz w:val="28"/>
          <w:szCs w:val="28"/>
        </w:rPr>
        <w:t xml:space="preserve">основні </w:t>
      </w:r>
      <w:r>
        <w:rPr>
          <w:sz w:val="28"/>
          <w:szCs w:val="28"/>
        </w:rPr>
        <w:t xml:space="preserve">заходи реалізації </w:t>
      </w:r>
      <w:r w:rsidR="001C281F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рограми </w:t>
      </w:r>
      <w:r w:rsidR="001C281F">
        <w:rPr>
          <w:sz w:val="28"/>
          <w:szCs w:val="28"/>
        </w:rPr>
        <w:t>підвищення інвестиційної спроможності</w:t>
      </w:r>
      <w:r>
        <w:rPr>
          <w:bCs/>
          <w:sz w:val="28"/>
          <w:szCs w:val="28"/>
        </w:rPr>
        <w:t xml:space="preserve"> міста Павлоград на 20</w:t>
      </w:r>
      <w:r w:rsidR="001C281F">
        <w:rPr>
          <w:bCs/>
          <w:sz w:val="28"/>
          <w:szCs w:val="28"/>
        </w:rPr>
        <w:t>22</w:t>
      </w:r>
      <w:r>
        <w:rPr>
          <w:bCs/>
          <w:sz w:val="28"/>
          <w:szCs w:val="28"/>
        </w:rPr>
        <w:t>-20</w:t>
      </w:r>
      <w:r w:rsidRPr="00112969">
        <w:rPr>
          <w:bCs/>
          <w:sz w:val="28"/>
          <w:szCs w:val="28"/>
        </w:rPr>
        <w:t>2</w:t>
      </w:r>
      <w:r w:rsidR="001C281F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роки викласти в новій редакції (додаються).</w:t>
      </w:r>
    </w:p>
    <w:p w:rsidR="00F75C51" w:rsidRDefault="00F75C51" w:rsidP="00112969">
      <w:pPr>
        <w:widowControl w:val="0"/>
        <w:ind w:firstLine="567"/>
        <w:jc w:val="both"/>
        <w:rPr>
          <w:sz w:val="28"/>
          <w:szCs w:val="28"/>
        </w:rPr>
      </w:pPr>
    </w:p>
    <w:p w:rsidR="00001151" w:rsidRDefault="00F75C51" w:rsidP="001C2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001151" w:rsidRDefault="00001151" w:rsidP="001C281F">
      <w:pPr>
        <w:jc w:val="both"/>
        <w:rPr>
          <w:sz w:val="28"/>
          <w:szCs w:val="28"/>
        </w:rPr>
      </w:pPr>
    </w:p>
    <w:p w:rsidR="00001151" w:rsidRDefault="00001151" w:rsidP="00001151">
      <w:pPr>
        <w:ind w:firstLine="708"/>
        <w:jc w:val="center"/>
        <w:rPr>
          <w:bCs/>
          <w:sz w:val="28"/>
          <w:szCs w:val="28"/>
          <w:lang w:val="ru-RU"/>
        </w:rPr>
      </w:pPr>
    </w:p>
    <w:p w:rsidR="00001151" w:rsidRDefault="00001151" w:rsidP="00001151">
      <w:pPr>
        <w:ind w:firstLine="708"/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lastRenderedPageBreak/>
        <w:t>2</w:t>
      </w:r>
    </w:p>
    <w:p w:rsidR="00001151" w:rsidRDefault="00001151" w:rsidP="001C281F">
      <w:pPr>
        <w:jc w:val="both"/>
        <w:rPr>
          <w:sz w:val="28"/>
          <w:szCs w:val="28"/>
        </w:rPr>
      </w:pPr>
    </w:p>
    <w:p w:rsidR="006E4AB7" w:rsidRPr="001D011C" w:rsidRDefault="00F75C51" w:rsidP="001C281F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001151">
        <w:rPr>
          <w:sz w:val="28"/>
          <w:szCs w:val="28"/>
        </w:rPr>
        <w:tab/>
      </w:r>
      <w:r>
        <w:rPr>
          <w:sz w:val="28"/>
          <w:szCs w:val="28"/>
        </w:rPr>
        <w:t>2.</w:t>
      </w:r>
      <w:r w:rsidR="00472830">
        <w:rPr>
          <w:sz w:val="28"/>
          <w:szCs w:val="28"/>
        </w:rPr>
        <w:t xml:space="preserve"> </w:t>
      </w:r>
      <w:r w:rsidR="001C281F">
        <w:rPr>
          <w:sz w:val="28"/>
          <w:szCs w:val="28"/>
        </w:rPr>
        <w:t>Фінансовому управлінню Павлоградської міської ради врахувати зміни у видатках міського бюджету на здійснення заходів Програми підвищення інвестиційної спроможності</w:t>
      </w:r>
      <w:r w:rsidR="001C281F">
        <w:rPr>
          <w:bCs/>
          <w:sz w:val="28"/>
          <w:szCs w:val="28"/>
        </w:rPr>
        <w:t xml:space="preserve"> міста Павлоград на 2022-20</w:t>
      </w:r>
      <w:r w:rsidR="001C281F" w:rsidRPr="00112969">
        <w:rPr>
          <w:bCs/>
          <w:sz w:val="28"/>
          <w:szCs w:val="28"/>
        </w:rPr>
        <w:t>2</w:t>
      </w:r>
      <w:r w:rsidR="001C281F">
        <w:rPr>
          <w:bCs/>
          <w:sz w:val="28"/>
          <w:szCs w:val="28"/>
        </w:rPr>
        <w:t>4 роки.</w:t>
      </w:r>
    </w:p>
    <w:p w:rsidR="001C281F" w:rsidRPr="00973535" w:rsidRDefault="001C281F" w:rsidP="006D006B">
      <w:pPr>
        <w:ind w:firstLine="708"/>
        <w:jc w:val="center"/>
        <w:rPr>
          <w:bCs/>
          <w:sz w:val="28"/>
          <w:szCs w:val="28"/>
        </w:rPr>
      </w:pPr>
    </w:p>
    <w:p w:rsidR="00173ADA" w:rsidRDefault="00F75C51" w:rsidP="001129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12969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>
        <w:rPr>
          <w:bCs/>
          <w:sz w:val="28"/>
          <w:szCs w:val="28"/>
        </w:rPr>
        <w:t xml:space="preserve">з питань розвитку підприємництва та </w:t>
      </w:r>
      <w:r w:rsidR="00112969">
        <w:rPr>
          <w:bCs/>
          <w:sz w:val="28"/>
          <w:szCs w:val="28"/>
        </w:rPr>
        <w:t>залучення інвестицій</w:t>
      </w:r>
      <w:r w:rsidR="00D57695">
        <w:rPr>
          <w:bCs/>
          <w:sz w:val="28"/>
          <w:szCs w:val="28"/>
        </w:rPr>
        <w:t>.</w:t>
      </w:r>
    </w:p>
    <w:p w:rsidR="00D57695" w:rsidRDefault="00D57695" w:rsidP="00112969">
      <w:pPr>
        <w:ind w:firstLine="708"/>
        <w:jc w:val="both"/>
        <w:rPr>
          <w:bCs/>
          <w:sz w:val="28"/>
          <w:szCs w:val="28"/>
        </w:rPr>
      </w:pPr>
    </w:p>
    <w:p w:rsidR="00173ADA" w:rsidRDefault="00F75C51" w:rsidP="00173ADA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173ADA">
        <w:rPr>
          <w:bCs/>
          <w:sz w:val="28"/>
          <w:szCs w:val="28"/>
        </w:rPr>
        <w:t>.</w:t>
      </w:r>
      <w:r w:rsidR="00173ADA">
        <w:rPr>
          <w:sz w:val="28"/>
          <w:szCs w:val="28"/>
        </w:rPr>
        <w:t xml:space="preserve"> Відповідальність за виконання цього рішення покласти на </w:t>
      </w:r>
      <w:r w:rsidR="008A4B62">
        <w:rPr>
          <w:sz w:val="28"/>
          <w:szCs w:val="28"/>
        </w:rPr>
        <w:t>секретаря міської ради.</w:t>
      </w:r>
    </w:p>
    <w:p w:rsidR="00173ADA" w:rsidRDefault="00173ADA" w:rsidP="00112969">
      <w:pPr>
        <w:ind w:firstLine="708"/>
        <w:jc w:val="both"/>
        <w:rPr>
          <w:bCs/>
          <w:sz w:val="28"/>
          <w:szCs w:val="28"/>
        </w:rPr>
      </w:pPr>
    </w:p>
    <w:p w:rsidR="00112969" w:rsidRPr="00347CCC" w:rsidRDefault="00F75C51" w:rsidP="00112969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112969">
        <w:rPr>
          <w:bCs/>
          <w:sz w:val="28"/>
          <w:szCs w:val="28"/>
        </w:rPr>
        <w:t xml:space="preserve">. </w:t>
      </w:r>
      <w:r w:rsidR="00112969">
        <w:rPr>
          <w:sz w:val="28"/>
          <w:szCs w:val="28"/>
        </w:rPr>
        <w:t xml:space="preserve">Контроль за виконанням даного рішення покласти </w:t>
      </w:r>
      <w:r w:rsidR="00112969" w:rsidRPr="00347CCC">
        <w:rPr>
          <w:sz w:val="28"/>
          <w:szCs w:val="28"/>
        </w:rPr>
        <w:t xml:space="preserve">на </w:t>
      </w:r>
      <w:r w:rsidR="00C77CED" w:rsidRPr="00347CCC">
        <w:rPr>
          <w:sz w:val="28"/>
          <w:szCs w:val="28"/>
        </w:rPr>
        <w:t xml:space="preserve">постійну </w:t>
      </w:r>
      <w:r w:rsidR="00112969" w:rsidRPr="00347CCC">
        <w:rPr>
          <w:sz w:val="28"/>
          <w:szCs w:val="28"/>
        </w:rPr>
        <w:t>депутатську комісію з питань планування</w:t>
      </w:r>
      <w:r w:rsidR="001D011C" w:rsidRPr="00347CCC">
        <w:rPr>
          <w:sz w:val="28"/>
          <w:szCs w:val="28"/>
        </w:rPr>
        <w:t>,</w:t>
      </w:r>
      <w:r w:rsidR="00112969" w:rsidRPr="00347CCC">
        <w:rPr>
          <w:sz w:val="28"/>
          <w:szCs w:val="28"/>
        </w:rPr>
        <w:t xml:space="preserve"> бюджету, фінансів, економічних реформ, інвестицій</w:t>
      </w:r>
      <w:r w:rsidR="001D011C" w:rsidRPr="00347CCC">
        <w:rPr>
          <w:sz w:val="28"/>
          <w:szCs w:val="28"/>
        </w:rPr>
        <w:t>, підприємництва та торгівлі</w:t>
      </w:r>
      <w:r w:rsidR="00D57695" w:rsidRPr="00347CCC">
        <w:rPr>
          <w:sz w:val="28"/>
          <w:szCs w:val="28"/>
        </w:rPr>
        <w:t>.</w:t>
      </w:r>
    </w:p>
    <w:p w:rsidR="00112969" w:rsidRPr="00347CCC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Міський голова                                           </w:t>
      </w:r>
      <w:r w:rsidR="005B6AB1">
        <w:rPr>
          <w:bCs/>
          <w:sz w:val="28"/>
          <w:szCs w:val="28"/>
        </w:rPr>
        <w:t xml:space="preserve">                          </w:t>
      </w:r>
      <w:r>
        <w:rPr>
          <w:bCs/>
          <w:sz w:val="28"/>
          <w:szCs w:val="28"/>
        </w:rPr>
        <w:t>А</w:t>
      </w:r>
      <w:r w:rsidR="005B6AB1">
        <w:rPr>
          <w:bCs/>
          <w:sz w:val="28"/>
          <w:szCs w:val="28"/>
        </w:rPr>
        <w:t>натолій</w:t>
      </w:r>
      <w:r>
        <w:rPr>
          <w:bCs/>
          <w:sz w:val="28"/>
          <w:szCs w:val="28"/>
        </w:rPr>
        <w:t xml:space="preserve"> </w:t>
      </w:r>
      <w:r w:rsidR="005B6AB1">
        <w:rPr>
          <w:bCs/>
          <w:sz w:val="28"/>
          <w:szCs w:val="28"/>
        </w:rPr>
        <w:t>ВЕРШИНА</w:t>
      </w:r>
    </w:p>
    <w:p w:rsidR="00511EE6" w:rsidRDefault="00511EE6" w:rsidP="00112969">
      <w:pPr>
        <w:pStyle w:val="30"/>
        <w:spacing w:after="0"/>
        <w:rPr>
          <w:bCs/>
          <w:sz w:val="28"/>
          <w:szCs w:val="28"/>
        </w:rPr>
      </w:pPr>
      <w:bookmarkStart w:id="0" w:name="_GoBack"/>
      <w:bookmarkEnd w:id="0"/>
    </w:p>
    <w:sectPr w:rsidR="00511EE6" w:rsidSect="00001151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920" w:rsidRDefault="00D70920" w:rsidP="0032105D">
      <w:r>
        <w:separator/>
      </w:r>
    </w:p>
  </w:endnote>
  <w:endnote w:type="continuationSeparator" w:id="0">
    <w:p w:rsidR="00D70920" w:rsidRDefault="00D70920" w:rsidP="0032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920" w:rsidRDefault="00D70920" w:rsidP="0032105D">
      <w:r>
        <w:separator/>
      </w:r>
    </w:p>
  </w:footnote>
  <w:footnote w:type="continuationSeparator" w:id="0">
    <w:p w:rsidR="00D70920" w:rsidRDefault="00D70920" w:rsidP="00321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1151"/>
    <w:rsid w:val="0000446F"/>
    <w:rsid w:val="000130B8"/>
    <w:rsid w:val="000155D1"/>
    <w:rsid w:val="00017325"/>
    <w:rsid w:val="0002164D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92D91"/>
    <w:rsid w:val="000A0971"/>
    <w:rsid w:val="000A7CE6"/>
    <w:rsid w:val="000C0C00"/>
    <w:rsid w:val="000C5285"/>
    <w:rsid w:val="000D459D"/>
    <w:rsid w:val="000E1BE3"/>
    <w:rsid w:val="000E5A61"/>
    <w:rsid w:val="000F06CE"/>
    <w:rsid w:val="000F1338"/>
    <w:rsid w:val="000F2DF3"/>
    <w:rsid w:val="000F3EB9"/>
    <w:rsid w:val="0010605E"/>
    <w:rsid w:val="001072A4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73ADA"/>
    <w:rsid w:val="0018106E"/>
    <w:rsid w:val="00187CFB"/>
    <w:rsid w:val="001A077C"/>
    <w:rsid w:val="001A3E6E"/>
    <w:rsid w:val="001A6E38"/>
    <w:rsid w:val="001B3CD0"/>
    <w:rsid w:val="001B4454"/>
    <w:rsid w:val="001C281F"/>
    <w:rsid w:val="001D011C"/>
    <w:rsid w:val="001D0D7F"/>
    <w:rsid w:val="001D1A7E"/>
    <w:rsid w:val="001D70A1"/>
    <w:rsid w:val="001E64AD"/>
    <w:rsid w:val="0022048C"/>
    <w:rsid w:val="00221EBE"/>
    <w:rsid w:val="00227AB0"/>
    <w:rsid w:val="00230047"/>
    <w:rsid w:val="0023309B"/>
    <w:rsid w:val="00236EB4"/>
    <w:rsid w:val="0024505B"/>
    <w:rsid w:val="002471CC"/>
    <w:rsid w:val="00251E67"/>
    <w:rsid w:val="00254195"/>
    <w:rsid w:val="00256EBF"/>
    <w:rsid w:val="0027079D"/>
    <w:rsid w:val="0027363F"/>
    <w:rsid w:val="00275F72"/>
    <w:rsid w:val="00276B20"/>
    <w:rsid w:val="00277285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47CCC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B4D62"/>
    <w:rsid w:val="003B5052"/>
    <w:rsid w:val="003B626F"/>
    <w:rsid w:val="003B6F77"/>
    <w:rsid w:val="003C07E5"/>
    <w:rsid w:val="003C7679"/>
    <w:rsid w:val="003D2FE0"/>
    <w:rsid w:val="003D37D0"/>
    <w:rsid w:val="003F2D80"/>
    <w:rsid w:val="004016EE"/>
    <w:rsid w:val="00402393"/>
    <w:rsid w:val="00406E6C"/>
    <w:rsid w:val="004218AF"/>
    <w:rsid w:val="00426D7D"/>
    <w:rsid w:val="004348E2"/>
    <w:rsid w:val="0043748B"/>
    <w:rsid w:val="00446395"/>
    <w:rsid w:val="00460703"/>
    <w:rsid w:val="00464C94"/>
    <w:rsid w:val="00470C51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D78C4"/>
    <w:rsid w:val="004F0641"/>
    <w:rsid w:val="004F148F"/>
    <w:rsid w:val="00504CB8"/>
    <w:rsid w:val="00505F47"/>
    <w:rsid w:val="00507AAA"/>
    <w:rsid w:val="005118D0"/>
    <w:rsid w:val="00511EE6"/>
    <w:rsid w:val="00514377"/>
    <w:rsid w:val="0054178D"/>
    <w:rsid w:val="00541E98"/>
    <w:rsid w:val="00542148"/>
    <w:rsid w:val="005449AA"/>
    <w:rsid w:val="00566766"/>
    <w:rsid w:val="0057471E"/>
    <w:rsid w:val="0057660B"/>
    <w:rsid w:val="00583B62"/>
    <w:rsid w:val="0058723B"/>
    <w:rsid w:val="005904E4"/>
    <w:rsid w:val="00593642"/>
    <w:rsid w:val="005B36FE"/>
    <w:rsid w:val="005B6AB1"/>
    <w:rsid w:val="005B6B41"/>
    <w:rsid w:val="005B7F26"/>
    <w:rsid w:val="005C02F8"/>
    <w:rsid w:val="005C6271"/>
    <w:rsid w:val="005C6B64"/>
    <w:rsid w:val="005D31E0"/>
    <w:rsid w:val="005D3C55"/>
    <w:rsid w:val="005E5328"/>
    <w:rsid w:val="005E749B"/>
    <w:rsid w:val="005E75C5"/>
    <w:rsid w:val="005F2EB0"/>
    <w:rsid w:val="00601676"/>
    <w:rsid w:val="00606A7A"/>
    <w:rsid w:val="00620A05"/>
    <w:rsid w:val="006238AA"/>
    <w:rsid w:val="00625701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BB4"/>
    <w:rsid w:val="007370FB"/>
    <w:rsid w:val="007425A9"/>
    <w:rsid w:val="00742A69"/>
    <w:rsid w:val="007557C7"/>
    <w:rsid w:val="00760C04"/>
    <w:rsid w:val="00761512"/>
    <w:rsid w:val="007716A8"/>
    <w:rsid w:val="00773334"/>
    <w:rsid w:val="00773E88"/>
    <w:rsid w:val="00786709"/>
    <w:rsid w:val="007938C9"/>
    <w:rsid w:val="007A4907"/>
    <w:rsid w:val="007A5B13"/>
    <w:rsid w:val="007A6D81"/>
    <w:rsid w:val="007B107B"/>
    <w:rsid w:val="007B2FA9"/>
    <w:rsid w:val="007D591E"/>
    <w:rsid w:val="007D6C40"/>
    <w:rsid w:val="007E42F8"/>
    <w:rsid w:val="007E54D4"/>
    <w:rsid w:val="007E6CF1"/>
    <w:rsid w:val="008013D8"/>
    <w:rsid w:val="00802064"/>
    <w:rsid w:val="008029AF"/>
    <w:rsid w:val="00806136"/>
    <w:rsid w:val="00824A41"/>
    <w:rsid w:val="008278CF"/>
    <w:rsid w:val="00831F49"/>
    <w:rsid w:val="00836A5C"/>
    <w:rsid w:val="008400C9"/>
    <w:rsid w:val="00843C2D"/>
    <w:rsid w:val="008542CE"/>
    <w:rsid w:val="008577EF"/>
    <w:rsid w:val="00860866"/>
    <w:rsid w:val="00866610"/>
    <w:rsid w:val="008724D5"/>
    <w:rsid w:val="008741A3"/>
    <w:rsid w:val="00884E72"/>
    <w:rsid w:val="00891187"/>
    <w:rsid w:val="00895681"/>
    <w:rsid w:val="00896EB2"/>
    <w:rsid w:val="008973B3"/>
    <w:rsid w:val="008A01D1"/>
    <w:rsid w:val="008A4B62"/>
    <w:rsid w:val="008B0709"/>
    <w:rsid w:val="008B138E"/>
    <w:rsid w:val="008B35BF"/>
    <w:rsid w:val="008B3D17"/>
    <w:rsid w:val="008B5BC3"/>
    <w:rsid w:val="008C6D6E"/>
    <w:rsid w:val="008D0029"/>
    <w:rsid w:val="008D53EF"/>
    <w:rsid w:val="008E7A33"/>
    <w:rsid w:val="008F02E5"/>
    <w:rsid w:val="008F1383"/>
    <w:rsid w:val="008F28FD"/>
    <w:rsid w:val="008F2E27"/>
    <w:rsid w:val="00902297"/>
    <w:rsid w:val="00902786"/>
    <w:rsid w:val="00910060"/>
    <w:rsid w:val="00911630"/>
    <w:rsid w:val="009172BD"/>
    <w:rsid w:val="00920429"/>
    <w:rsid w:val="009330B1"/>
    <w:rsid w:val="00946FC0"/>
    <w:rsid w:val="0095228D"/>
    <w:rsid w:val="009606C2"/>
    <w:rsid w:val="00964A2E"/>
    <w:rsid w:val="00964BDB"/>
    <w:rsid w:val="00965F5F"/>
    <w:rsid w:val="009669FF"/>
    <w:rsid w:val="00971DDC"/>
    <w:rsid w:val="00972169"/>
    <w:rsid w:val="00972ECD"/>
    <w:rsid w:val="00973535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4E7F"/>
    <w:rsid w:val="00A41B49"/>
    <w:rsid w:val="00A43BAE"/>
    <w:rsid w:val="00A447CA"/>
    <w:rsid w:val="00A47CAC"/>
    <w:rsid w:val="00A529B8"/>
    <w:rsid w:val="00A53BE1"/>
    <w:rsid w:val="00A62CC2"/>
    <w:rsid w:val="00A64EEE"/>
    <w:rsid w:val="00A66692"/>
    <w:rsid w:val="00A8528A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F06"/>
    <w:rsid w:val="00B70EF1"/>
    <w:rsid w:val="00B729C7"/>
    <w:rsid w:val="00B75E2D"/>
    <w:rsid w:val="00B77991"/>
    <w:rsid w:val="00B81179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D1402"/>
    <w:rsid w:val="00BD158C"/>
    <w:rsid w:val="00BD16DD"/>
    <w:rsid w:val="00BE0552"/>
    <w:rsid w:val="00BE0983"/>
    <w:rsid w:val="00BE33A2"/>
    <w:rsid w:val="00BF17FD"/>
    <w:rsid w:val="00C017F8"/>
    <w:rsid w:val="00C03E9C"/>
    <w:rsid w:val="00C04C51"/>
    <w:rsid w:val="00C06236"/>
    <w:rsid w:val="00C10C6F"/>
    <w:rsid w:val="00C118B0"/>
    <w:rsid w:val="00C14989"/>
    <w:rsid w:val="00C14C25"/>
    <w:rsid w:val="00C16382"/>
    <w:rsid w:val="00C23639"/>
    <w:rsid w:val="00C23AD5"/>
    <w:rsid w:val="00C242DC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2CF7"/>
    <w:rsid w:val="00D0392B"/>
    <w:rsid w:val="00D044C5"/>
    <w:rsid w:val="00D071D5"/>
    <w:rsid w:val="00D165A4"/>
    <w:rsid w:val="00D22CE5"/>
    <w:rsid w:val="00D233B0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70920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3094B"/>
    <w:rsid w:val="00E36ACD"/>
    <w:rsid w:val="00E44B51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D785F"/>
    <w:rsid w:val="00EE6D64"/>
    <w:rsid w:val="00EF02D6"/>
    <w:rsid w:val="00F00605"/>
    <w:rsid w:val="00F045FD"/>
    <w:rsid w:val="00F0565A"/>
    <w:rsid w:val="00F20570"/>
    <w:rsid w:val="00F31F86"/>
    <w:rsid w:val="00F36FF8"/>
    <w:rsid w:val="00F42F14"/>
    <w:rsid w:val="00F51E0E"/>
    <w:rsid w:val="00F61638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513793-F247-4085-B269-89B3F410D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11</cp:lastModifiedBy>
  <cp:revision>11</cp:revision>
  <cp:lastPrinted>2021-11-29T09:15:00Z</cp:lastPrinted>
  <dcterms:created xsi:type="dcterms:W3CDTF">2021-11-29T08:43:00Z</dcterms:created>
  <dcterms:modified xsi:type="dcterms:W3CDTF">2021-12-16T09:37:00Z</dcterms:modified>
</cp:coreProperties>
</file>